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lineRule="exact" w:line="260"/>
        <w:ind w:left="120"/>
      </w:pP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X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EC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U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TI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V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S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U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M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M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A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R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Y</w:t>
      </w:r>
      <w:r>
        <w:rPr>
          <w:rFonts w:cs="Arial Black" w:hAnsi="Arial Black" w:eastAsia="Arial Black" w:ascii="Arial Black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Process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Im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ro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ement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Anal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Business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Pro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Mana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em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sult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Fo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tune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500.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ager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siness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complex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projects/s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stems.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Desig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Enterpri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tegy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meth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dol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three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BIZRULE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®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VISION™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Methodo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ogy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defining,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ocu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enting,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manag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automating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ExxonMobil,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rtune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pany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100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dva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(BRE)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atory/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egal/tax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maximize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118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architect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complex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exible,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reuse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align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bjectiv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6" w:lineRule="exact" w:line="220"/>
        <w:ind w:left="480" w:right="97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Outsta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dvanced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innovative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easily,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2" w:lineRule="exact" w:line="220"/>
        <w:ind w:left="480" w:right="105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rryi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phases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SDLC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lifecycle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nterprise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analyzi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gning,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ilding,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ent/Server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maintaini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Mainfra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icatio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RE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GTHS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Big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5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consu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ting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exp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nce</w:t>
      </w:r>
      <w:r>
        <w:rPr>
          <w:rFonts w:cs="Arial" w:hAnsi="Arial" w:eastAsia="Arial" w:ascii="Arial"/>
          <w:b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IBM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EDS.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Master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(M.S.)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rtificial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Intelli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ence,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Bachelor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stems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Industry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uise/Tra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Manufa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tur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suran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Pension,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Soft-Dri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k/Bottling,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Fast-Fo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Quick-Ser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Franchise,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Fleet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Oil/Lubricant,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Ener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EH&amp;S,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Consu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6" w:lineRule="exact" w:line="220"/>
        <w:ind w:left="480" w:right="28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Fortune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500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Fortune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mpa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xonMobil,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Pepsi,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arni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al/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unard,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SKILLS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Proven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rategic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thinking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skills.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Excellent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analytical,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problem-so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ving,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ion-making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skills.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verbal,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written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presentation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Exceptional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confid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ives.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organization.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Sigma,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Methodo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Enterpr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Archit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Fram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alig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independently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minimal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Strong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techn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cal,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dership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skil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Knack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improve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market.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X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PERIE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CE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U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MM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ss/Busin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ss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Inte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ation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strategy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Fortu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500.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88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(BPM),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(BRM),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Knowledge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(KM),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Intell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(BI),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Warehous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(DW).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Extensive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experi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nce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with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ach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BRE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(Busin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Engi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e)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ology.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Familiar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(CRM),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1-to-1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Personalization.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83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Exceptional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world-c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extract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ocess,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pertise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igitized.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95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ntly,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Statutory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mplia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Sarba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-Oxley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Currently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rtify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Sarb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-Oxl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Act.</w:t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TR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U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Citiz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Able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wit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nsor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hip.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</w:t>
      </w:r>
      <w:r>
        <w:rPr>
          <w:rFonts w:cs="Arial" w:hAnsi="Arial" w:eastAsia="Arial" w:ascii="Arial"/>
          <w:spacing w:val="5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Bilingual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Fluent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English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Spanish.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  <w:sectPr>
          <w:pgNumType w:start="1"/>
          <w:pgMar w:header="653" w:footer="484" w:top="1460" w:bottom="280" w:left="1320" w:right="580"/>
          <w:headerReference w:type="default" r:id="rId4"/>
          <w:footerReference w:type="default" r:id="rId5"/>
          <w:pgSz w:w="12240" w:h="1584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Willing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’l.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England,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France,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Japan,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azil,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Canada.</w:t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lineRule="exact" w:line="260"/>
        <w:ind w:left="120"/>
      </w:pP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KNOWLEDGE</w:t>
      </w:r>
      <w:r>
        <w:rPr>
          <w:rFonts w:cs="Arial Black" w:hAnsi="Arial Black" w:eastAsia="Arial Black" w:ascii="Arial Black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5" w:lineRule="exact" w:line="220"/>
        <w:ind w:left="480" w:right="39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leading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strategic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digit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projects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compa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Mobil,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IBM,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Pepsi,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CL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una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BK.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Functio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xperien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IT,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Finance,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Tax,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Ac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ting,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Legal,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Mark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ing,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Sales,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Suppl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Audit.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41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Industry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t-F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Qui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k-Ser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anchise,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Soft-Drink/Bottling,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Cruise/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Manufa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tur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Insuran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Pension/Insura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Fleet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asing,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Oil/Lube/Ener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EH&amp;S,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Consu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tin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Go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ernment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experien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e: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Health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Welfare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Can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da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Social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Secu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Tax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Submission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Processing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US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IRS.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automated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legacy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plication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modern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ation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zation.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6" w:lineRule="exact" w:line="220"/>
        <w:ind w:left="480" w:right="95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derstand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competitive,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today: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reducing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costs,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agility,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rket,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downs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offshoring/outsourcing,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privacy,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retaini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digitizing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preven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mistakes,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minimiz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risks.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Speaker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author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ationship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(CRM),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(BPM),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X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P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RT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Exceptional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ability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learn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stries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processes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quickly.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both"/>
        <w:spacing w:before="16" w:lineRule="exact" w:line="220"/>
        <w:ind w:left="480" w:right="88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Statutory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(Sarb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s-Ox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ey),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Planning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Minimization,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Entity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alities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HQ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Allocation,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Transfer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Billing,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Revenue/Yield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tellectual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Property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mp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ocessi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Cruise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tions,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Force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mation,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Balanced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/EIS,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Distri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eGov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vidual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processing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Canada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Security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Benefit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Eligibility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Entitlement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adjud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cation.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6" w:lineRule="exact" w:line="220"/>
        <w:ind w:left="480" w:right="88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xpert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Recomm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Selecti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Problem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oting,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rvice,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EH&amp;S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Audit,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Advisors.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3" w:lineRule="exact" w:line="220"/>
        <w:ind w:left="480" w:right="52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ntent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emerging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AI-based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gies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ocess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ement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2" w:lineRule="exact" w:line="220"/>
        <w:ind w:left="480" w:right="88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Exceptional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ability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d-class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Subject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Matter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order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extract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doma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ocess,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pertise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igitized.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3" w:lineRule="exact" w:line="220"/>
        <w:ind w:left="480" w:right="52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/BR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BizTalk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oser,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PegaSyste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sPow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eler.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TECHN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C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L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U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MMA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R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Tools: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soft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Office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XP,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Visio,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Project,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ABT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Workb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nch,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ceSafe,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Lot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Not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Enterpr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Simulation: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Popkin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Archit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hink.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82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BPM/Busin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oser,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PegaSyste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PegaRULES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sPower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deler,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erPath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HNC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Bla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Adviso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G2,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aley,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AuthoRete/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rticon,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6" w:lineRule="exact" w:line="220"/>
        <w:ind w:left="480" w:right="22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eling: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Unified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Modeli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(UML),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Rational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Rational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Unified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(RUP),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uisitePro,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BPMN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Notatio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BRML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Erwin,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signer.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ERP: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ORACLE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Very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familiar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object-oriented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analys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design;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relational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i-dimensional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datab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ses;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OLAP/Cubes;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" w:lineRule="exact" w:line="220"/>
        <w:ind w:left="480" w:right="174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mainfra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mming;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Q/A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990000"/>
          <w:spacing w:val="0"/>
          <w:w w:val="100"/>
          <w:sz w:val="20"/>
          <w:szCs w:val="20"/>
        </w:rPr>
      </w:r>
      <w:hyperlink r:id="rId6"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http://bi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z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rules.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c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o</w:t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m/re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s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-1"/>
            <w:w w:val="100"/>
            <w:sz w:val="20"/>
            <w:szCs w:val="20"/>
            <w:u w:val="single" w:color="990000"/>
          </w:rPr>
          <w:t>u</w:t>
        </w:r>
        <w:r>
          <w:rPr>
            <w:rFonts w:cs="Arial" w:hAnsi="Arial" w:eastAsia="Arial" w:ascii="Arial"/>
            <w:color w:val="990000"/>
            <w:spacing w:val="-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me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s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/</w:t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rh_te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c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hnical.htm</w:t>
        </w:r>
      </w:hyperlink>
      <w:r>
        <w:rPr>
          <w:rFonts w:cs="Arial" w:hAnsi="Arial" w:eastAsia="Arial" w:ascii="Arial"/>
          <w:color w:val="990000"/>
          <w:spacing w:val="0"/>
          <w:w w:val="100"/>
          <w:sz w:val="20"/>
          <w:szCs w:val="20"/>
          <w:u w:val="single" w:color="990000"/>
        </w:rPr>
      </w:r>
      <w:r>
        <w:rPr>
          <w:rFonts w:cs="Arial" w:hAnsi="Arial" w:eastAsia="Arial" w:ascii="Arial"/>
          <w:color w:val="99000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plete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list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HW/SW/L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s/Too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s.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X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P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RI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CE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i/>
          <w:w w:val="113"/>
          <w:sz w:val="24"/>
          <w:szCs w:val="24"/>
        </w:rPr>
      </w:r>
      <w:r>
        <w:rPr>
          <w:rFonts w:cs="Arial" w:hAnsi="Arial" w:eastAsia="Arial" w:ascii="Arial"/>
          <w:i/>
          <w:spacing w:val="1"/>
          <w:w w:val="115"/>
          <w:sz w:val="24"/>
          <w:szCs w:val="24"/>
          <w:u w:val="single" w:color="000000"/>
        </w:rPr>
        <w:t>BIZRULES.COM</w:t>
      </w:r>
      <w:r>
        <w:rPr>
          <w:rFonts w:cs="Arial" w:hAnsi="Arial" w:eastAsia="Arial" w:ascii="Arial"/>
          <w:i/>
          <w:spacing w:val="0"/>
          <w:w w:val="115"/>
          <w:sz w:val="24"/>
          <w:szCs w:val="24"/>
          <w:u w:val="single" w:color="000000"/>
        </w:rPr>
        <w:t>                                                                             </w:t>
      </w:r>
      <w:r>
        <w:rPr>
          <w:rFonts w:cs="Arial" w:hAnsi="Arial" w:eastAsia="Arial" w:ascii="Arial"/>
          <w:i/>
          <w:spacing w:val="12"/>
          <w:w w:val="115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i/>
          <w:spacing w:val="1"/>
          <w:w w:val="115"/>
          <w:sz w:val="24"/>
          <w:szCs w:val="24"/>
          <w:u w:val="single" w:color="000000"/>
        </w:rPr>
        <w:t>MIAM</w:t>
      </w:r>
      <w:r>
        <w:rPr>
          <w:rFonts w:cs="Arial" w:hAnsi="Arial" w:eastAsia="Arial" w:ascii="Arial"/>
          <w:i/>
          <w:spacing w:val="-1"/>
          <w:w w:val="115"/>
          <w:sz w:val="24"/>
          <w:szCs w:val="24"/>
          <w:u w:val="single" w:color="000000"/>
        </w:rPr>
        <w:t>I</w:t>
      </w:r>
      <w:r>
        <w:rPr>
          <w:rFonts w:cs="Arial" w:hAnsi="Arial" w:eastAsia="Arial" w:ascii="Arial"/>
          <w:i/>
          <w:spacing w:val="-1"/>
          <w:w w:val="115"/>
          <w:sz w:val="24"/>
          <w:szCs w:val="24"/>
          <w:u w:val="single" w:color="000000"/>
        </w:rPr>
      </w:r>
      <w:r>
        <w:rPr>
          <w:rFonts w:cs="Arial" w:hAnsi="Arial" w:eastAsia="Arial" w:ascii="Arial"/>
          <w:i/>
          <w:spacing w:val="0"/>
          <w:w w:val="115"/>
          <w:sz w:val="24"/>
          <w:szCs w:val="24"/>
          <w:u w:val="single" w:color="000000"/>
        </w:rPr>
        <w:t>,</w:t>
      </w:r>
      <w:r>
        <w:rPr>
          <w:rFonts w:cs="Arial" w:hAnsi="Arial" w:eastAsia="Arial" w:ascii="Arial"/>
          <w:i/>
          <w:spacing w:val="34"/>
          <w:w w:val="115"/>
          <w:sz w:val="24"/>
          <w:szCs w:val="24"/>
          <w:u w:val="single" w:color="000000"/>
        </w:rPr>
        <w:t> </w:t>
      </w:r>
      <w:r>
        <w:rPr>
          <w:rFonts w:cs="Arial" w:hAnsi="Arial" w:eastAsia="Arial" w:ascii="Arial"/>
          <w:i/>
          <w:spacing w:val="-1"/>
          <w:w w:val="109"/>
          <w:sz w:val="24"/>
          <w:szCs w:val="24"/>
          <w:u w:val="single" w:color="000000"/>
        </w:rPr>
        <w:t>F</w:t>
      </w:r>
      <w:r>
        <w:rPr>
          <w:rFonts w:cs="Arial" w:hAnsi="Arial" w:eastAsia="Arial" w:ascii="Arial"/>
          <w:i/>
          <w:spacing w:val="-1"/>
          <w:w w:val="109"/>
          <w:sz w:val="24"/>
          <w:szCs w:val="24"/>
          <w:u w:val="single" w:color="000000"/>
        </w:rPr>
      </w:r>
      <w:r>
        <w:rPr>
          <w:rFonts w:cs="Arial" w:hAnsi="Arial" w:eastAsia="Arial" w:ascii="Arial"/>
          <w:i/>
          <w:spacing w:val="0"/>
          <w:w w:val="119"/>
          <w:sz w:val="24"/>
          <w:szCs w:val="24"/>
          <w:u w:val="single" w:color="000000"/>
        </w:rPr>
        <w:t>L</w:t>
      </w:r>
      <w:r>
        <w:rPr>
          <w:rFonts w:cs="Arial" w:hAnsi="Arial" w:eastAsia="Arial" w:ascii="Arial"/>
          <w:i/>
          <w:spacing w:val="0"/>
          <w:w w:val="119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before="22"/>
        <w:ind w:left="12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SENIOR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BUSINESS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PROCESS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&amp;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BUSIN</w:t>
      </w:r>
      <w:r>
        <w:rPr>
          <w:rFonts w:cs="Arial Black" w:hAnsi="Arial Black" w:eastAsia="Arial Black" w:ascii="Arial Black"/>
          <w:spacing w:val="2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RULES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ARCHITECT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</w:t>
      </w:r>
      <w:r>
        <w:rPr>
          <w:rFonts w:cs="Arial Black" w:hAnsi="Arial Black" w:eastAsia="Arial Black" w:ascii="Arial Black"/>
          <w:spacing w:val="59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1995–PRESENT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"/>
        <w:ind w:left="480" w:right="92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Help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Fo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500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firms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modernize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legacy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pli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ions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sign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Business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pplications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using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bre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kthrough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nologies.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Extract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utomated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cquisiti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rvesti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clude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Chubb,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Burger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Security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/>
        <w:sectPr>
          <w:pgMar w:header="653" w:footer="484" w:top="1460" w:bottom="280" w:left="1320" w:right="520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Service.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client/pro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details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page.</w:t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lineRule="exact" w:line="260"/>
        <w:ind w:left="100"/>
      </w:pPr>
      <w:r>
        <w:rPr>
          <w:rFonts w:cs="Arial Black" w:hAnsi="Arial Black" w:eastAsia="Arial Black" w:ascii="Arial Black"/>
          <w:position w:val="1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C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UNA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RD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CR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UISE</w:t>
      </w:r>
      <w:r>
        <w:rPr>
          <w:rFonts w:cs="Arial Black" w:hAnsi="Arial Black" w:eastAsia="Arial Black" w:ascii="Arial Black"/>
          <w:spacing w:val="2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LIN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  <w:t>E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S,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  <w:t>S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E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NIOR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B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  <w:u w:val="single" w:color="000000"/>
        </w:rPr>
        <w:t>U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  <w:t>S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NESS</w:t>
      </w:r>
      <w:r>
        <w:rPr>
          <w:rFonts w:cs="Arial Black" w:hAnsi="Arial Black" w:eastAsia="Arial Black" w:ascii="Arial Black"/>
          <w:spacing w:val="2"/>
          <w:w w:val="100"/>
          <w:position w:val="1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ANA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L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  <w:u w:val="single" w:color="000000"/>
        </w:rPr>
        <w:t>YST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              </w:t>
      </w:r>
      <w:r>
        <w:rPr>
          <w:rFonts w:cs="Arial Black" w:hAnsi="Arial Black" w:eastAsia="Arial Black" w:ascii="Arial Black"/>
          <w:spacing w:val="44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JUN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2004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SEP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2004</w:t>
      </w:r>
      <w:r>
        <w:rPr>
          <w:rFonts w:cs="Arial Black" w:hAnsi="Arial Black" w:eastAsia="Arial Black" w:ascii="Arial Black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Helped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tra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ition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Cuna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from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NVS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Reser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stem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Princess’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PO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AR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Res.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em.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ard/Pr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ysis.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Wrote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cs,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/Se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lows.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3-m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(BizRul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s.com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Consultant)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00" w:right="659"/>
      </w:pPr>
      <w:r>
        <w:rPr>
          <w:rFonts w:cs="Arial Black" w:hAnsi="Arial Black" w:eastAsia="Arial Black" w:ascii="Arial Black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FO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T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10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COMPANY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                            </w:t>
      </w:r>
      <w:r>
        <w:rPr>
          <w:rFonts w:cs="Arial Black" w:hAnsi="Arial Black" w:eastAsia="Arial Black" w:ascii="Arial Black"/>
          <w:spacing w:val="17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ATLA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A,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GA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/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SC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H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ENECTADY,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NY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PR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O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CESS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&amp;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BUSINESS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RU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L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ARCH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TECT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    </w:t>
      </w:r>
      <w:r>
        <w:rPr>
          <w:rFonts w:cs="Arial Black" w:hAnsi="Arial Black" w:eastAsia="Arial Black" w:ascii="Arial Black"/>
          <w:spacing w:val="6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JUL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2002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JUN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2004</w:t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ind w:left="460" w:right="67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Desig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Enterpri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archit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cture,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str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meth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dology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discoveri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docum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nting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rules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Client’s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Knowledge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upply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Chain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project.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13" w:lineRule="exact" w:line="220"/>
        <w:ind w:left="460" w:right="118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BIZRU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ES®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ology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eliciting,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rking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Executives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Sigma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Black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Belt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SMEs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compl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Sarba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es-Oxley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untri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minimization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strateg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Client’s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-Time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System.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(Biz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s.com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ult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00" w:right="656"/>
      </w:pPr>
      <w:r>
        <w:rPr>
          <w:rFonts w:cs="Arial Black" w:hAnsi="Arial Black" w:eastAsia="Arial Black" w:ascii="Arial Black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IRS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PRIME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MODER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IZATION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(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BM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GL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O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BAL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SERVICES)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     </w:t>
      </w:r>
      <w:r>
        <w:rPr>
          <w:rFonts w:cs="Arial Black" w:hAnsi="Arial Black" w:eastAsia="Arial Black" w:ascii="Arial Black"/>
          <w:spacing w:val="5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GA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H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R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SBUR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G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,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MD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BUSINESS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RULES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SME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&amp;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BUSINESS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RULES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ARCHITECT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 </w:t>
      </w:r>
      <w:r>
        <w:rPr>
          <w:rFonts w:cs="Arial Black" w:hAnsi="Arial Black" w:eastAsia="Arial Black" w:ascii="Arial Black"/>
          <w:spacing w:val="26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FEB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2001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JUN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2002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46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MY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RO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L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: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ind w:left="820" w:right="71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Helping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chite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ture,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methodol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str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sting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prog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amming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25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,000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iness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rules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Individual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Taxpa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orm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104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Return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Su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mission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Processing.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4" w:lineRule="exact" w:line="220"/>
        <w:ind w:left="820" w:right="72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ertise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ology,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ustry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very,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20" w:right="55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author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RFP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hodo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IBM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terview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ME’s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acquire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Indivi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Return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BIZRULES®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dology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amework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Methodo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ogy.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Key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Perso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IBM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this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ect.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(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BizRu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i/>
          <w:spacing w:val="-2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com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su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ont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act</w:t>
      </w:r>
      <w:r>
        <w:rPr>
          <w:rFonts w:cs="Arial" w:hAnsi="Arial" w:eastAsia="Arial" w:ascii="Arial"/>
          <w:i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w/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IBM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Glob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Serv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i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before="2"/>
        <w:ind w:left="460"/>
      </w:pP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PRO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J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C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OV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RV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W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: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4" w:lineRule="exact" w:line="220"/>
        <w:ind w:left="820" w:right="51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15-year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billion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Modern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modern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Revenue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applicati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largest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civil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exact" w:line="220"/>
        <w:ind w:left="820" w:right="113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250,000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ndiv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rd-cod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d.</w:t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lineRule="exact" w:line="280"/>
        <w:ind w:left="460"/>
      </w:pP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BUSI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ESS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GOALS/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B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ENEFI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S:</w:t>
      </w:r>
      <w:r>
        <w:rPr>
          <w:rFonts w:cs="Arial Black" w:hAnsi="Arial Black" w:eastAsia="Arial Black" w:ascii="Arial Black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Take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age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from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r-p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inter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ctive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online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taxpayers.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 w:right="92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Among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little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ays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taxpayers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receive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mail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messag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their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retur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nalysts/SM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(no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mmers)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(BizRu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Consult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00"/>
      </w:pPr>
      <w:r>
        <w:rPr>
          <w:rFonts w:cs="Arial Black" w:hAnsi="Arial Black" w:eastAsia="Arial Black" w:ascii="Arial Black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AMER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CAN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VOYA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G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(AMCV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)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,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B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E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ALYST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        </w:t>
      </w:r>
      <w:r>
        <w:rPr>
          <w:rFonts w:cs="Arial Black" w:hAnsi="Arial Black" w:eastAsia="Arial Black" w:ascii="Arial Black"/>
          <w:spacing w:val="59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2000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0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01</w:t>
      </w:r>
    </w:p>
    <w:p>
      <w:pPr>
        <w:rPr>
          <w:rFonts w:cs="Arial" w:hAnsi="Arial" w:eastAsia="Arial" w:ascii="Arial"/>
          <w:sz w:val="20"/>
          <w:szCs w:val="20"/>
        </w:rPr>
        <w:tabs>
          <w:tab w:pos="460" w:val="left"/>
        </w:tabs>
        <w:jc w:val="left"/>
        <w:spacing w:before="14" w:lineRule="exact" w:line="220"/>
        <w:ind w:left="460" w:right="72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Helped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Seawa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Cru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System.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evelop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requirem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AMCV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Prici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tices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stry.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American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Hawaii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Cruise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confl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cting/i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(BizRu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ultant)</w:t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00"/>
      </w:pPr>
      <w:r>
        <w:rPr>
          <w:rFonts w:cs="Arial Black" w:hAnsi="Arial Black" w:eastAsia="Arial Black" w:ascii="Arial Black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ROYAL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RIB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B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EAN</w:t>
      </w:r>
      <w:r>
        <w:rPr>
          <w:rFonts w:cs="Arial Black" w:hAnsi="Arial Black" w:eastAsia="Arial Black" w:ascii="Arial Black"/>
          <w:spacing w:val="-2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CRU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NES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(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CC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),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B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NESS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AL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Y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             </w:t>
      </w:r>
      <w:r>
        <w:rPr>
          <w:rFonts w:cs="Arial Black" w:hAnsi="Arial Black" w:eastAsia="Arial Black" w:ascii="Arial Black"/>
          <w:spacing w:val="4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1998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2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0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00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/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ing,</w:t>
      </w:r>
      <w:r>
        <w:rPr>
          <w:rFonts w:cs="Arial" w:hAnsi="Arial" w:eastAsia="Arial" w:ascii="Arial"/>
          <w:b/>
          <w:i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mm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ce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ebs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it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/I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net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rv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0"/>
          <w:szCs w:val="20"/>
        </w:rPr>
        <w:t>em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Helped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velop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bsit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60" w:right="752"/>
        <w:sectPr>
          <w:pgMar w:header="653" w:footer="484" w:top="1460" w:bottom="280" w:left="1340" w:right="740"/>
          <w:pgSz w:w="12240" w:h="15840"/>
        </w:sectPr>
      </w:pPr>
      <w:r>
        <w:rPr>
          <w:rFonts w:cs="Arial" w:hAnsi="Arial" w:eastAsia="Arial" w:ascii="Arial"/>
          <w:i/>
          <w:sz w:val="20"/>
          <w:szCs w:val="20"/>
        </w:rPr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  <w:t>CL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  <w:t>.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Ce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ebri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yCruises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  <w:t>.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0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Wrote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ucted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sting.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Became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ftware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Radar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Tracki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oven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TeamSite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23"/>
        <w:ind w:left="480" w:right="199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ea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Anal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sis,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ificatio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RCCL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'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rements.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5" w:lineRule="exact" w:line="220"/>
        <w:ind w:left="480" w:right="13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Gap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alys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RCCL's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Encore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Shi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Sy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vs.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Fidelio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pkg.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Evaluated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buy/build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st/benefit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nalys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vendor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cka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repl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ared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strateg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operational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perspective.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Documented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RCCL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ness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rul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defi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Identified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(Me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BizRules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ult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CAN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DA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SOCIAL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SE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C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RITY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EENGINEER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NG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PROJECT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RULES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P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R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OGR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M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MER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(EDS</w:t>
      </w:r>
      <w:r>
        <w:rPr>
          <w:rFonts w:cs="Arial" w:hAnsi="Arial" w:eastAsia="Arial" w:ascii="Arial"/>
          <w:i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i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</w:rPr>
        <w:t>BizRules.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</w:rPr>
        <w:t>com</w:t>
      </w:r>
      <w:r>
        <w:rPr>
          <w:rFonts w:cs="Arial" w:hAnsi="Arial" w:eastAsia="Arial" w:ascii="Arial"/>
          <w:i/>
          <w:spacing w:val="-9"/>
          <w:w w:val="12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</w:rPr>
        <w:t>Consultant)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</w:rPr>
        <w:t>           </w:t>
      </w:r>
      <w:r>
        <w:rPr>
          <w:rFonts w:cs="Arial" w:hAnsi="Arial" w:eastAsia="Arial" w:ascii="Arial"/>
          <w:i/>
          <w:spacing w:val="41"/>
          <w:w w:val="12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1996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1997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30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Programmed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all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isability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Eligi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ility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tlement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siness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ules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this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$400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million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project.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ught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expertise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Engine.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xpert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ertise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rt-system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staff.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sign,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Migrat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payroll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withho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DB2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Y2K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2"/>
        <w:ind w:left="480" w:right="78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GOALS/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B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ENEFI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S:</w:t>
      </w:r>
      <w:r>
        <w:rPr>
          <w:rFonts w:cs="Arial Black" w:hAnsi="Arial Black" w:eastAsia="Arial Black" w:ascii="Arial Black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delivers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$30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billion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benefit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checks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Million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Canadians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processes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Million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payment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transactions/yr.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Error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fraud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reductions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Rulebase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$45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Million/year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$703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Mill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on/15years.</w:t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BUR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G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ER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K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NG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-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PRO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J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ECT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MA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  <w:u w:val="single" w:color="000000"/>
        </w:rPr>
        <w:t>GER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  <w:u w:val="single" w:color="000000"/>
        </w:rPr>
        <w:t>(BizRules.com</w:t>
      </w:r>
      <w:r>
        <w:rPr>
          <w:rFonts w:cs="Arial" w:hAnsi="Arial" w:eastAsia="Arial" w:ascii="Arial"/>
          <w:i/>
          <w:spacing w:val="-14"/>
          <w:w w:val="121"/>
          <w:sz w:val="20"/>
          <w:szCs w:val="20"/>
          <w:u w:val="single" w:color="000000"/>
        </w:rPr>
        <w:t> 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  <w:u w:val="single" w:color="000000"/>
        </w:rPr>
        <w:t>Consultant)</w:t>
      </w:r>
      <w:r>
        <w:rPr>
          <w:rFonts w:cs="Arial" w:hAnsi="Arial" w:eastAsia="Arial" w:ascii="Arial"/>
          <w:i/>
          <w:spacing w:val="0"/>
          <w:w w:val="121"/>
          <w:sz w:val="20"/>
          <w:szCs w:val="20"/>
        </w:rPr>
        <w:t>               </w:t>
      </w:r>
      <w:r>
        <w:rPr>
          <w:rFonts w:cs="Arial" w:hAnsi="Arial" w:eastAsia="Arial" w:ascii="Arial"/>
          <w:i/>
          <w:spacing w:val="19"/>
          <w:w w:val="12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1994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1996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14" w:lineRule="exact" w:line="220"/>
        <w:ind w:left="480" w:right="13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’s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Balanced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System/Sales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Automati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six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VPs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field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track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A/R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6,000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Burger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stores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ationw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both"/>
        <w:spacing w:before="16" w:lineRule="exact" w:line="220"/>
        <w:ind w:left="480" w:right="247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6-m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$4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0,000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rmat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field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region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VPs.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Monit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offsh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Colomb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Mexico.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posal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writing,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contract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otiati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accepta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training,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990000"/>
          <w:spacing w:val="-54"/>
          <w:w w:val="100"/>
          <w:sz w:val="20"/>
          <w:szCs w:val="20"/>
        </w:rPr>
        <w:t> </w:t>
      </w:r>
      <w:hyperlink r:id="rId7"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http: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/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/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b</w:t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i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z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rule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s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.</w:t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c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-1"/>
            <w:w w:val="100"/>
            <w:sz w:val="20"/>
            <w:szCs w:val="20"/>
            <w:u w:val="single" w:color="990000"/>
          </w:rPr>
          <w:t>o</w:t>
        </w:r>
        <w:r>
          <w:rPr>
            <w:rFonts w:cs="Arial" w:hAnsi="Arial" w:eastAsia="Arial" w:ascii="Arial"/>
            <w:color w:val="990000"/>
            <w:spacing w:val="-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m/u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s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/page/cu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s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-2"/>
            <w:w w:val="100"/>
            <w:sz w:val="20"/>
            <w:szCs w:val="20"/>
            <w:u w:val="single" w:color="990000"/>
          </w:rPr>
          <w:t>t</w:t>
        </w:r>
        <w:r>
          <w:rPr>
            <w:rFonts w:cs="Arial" w:hAnsi="Arial" w:eastAsia="Arial" w:ascii="Arial"/>
            <w:color w:val="990000"/>
            <w:spacing w:val="-2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_b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  <w:t>k</w:t>
        </w:r>
        <w:r>
          <w:rPr>
            <w:rFonts w:cs="Arial" w:hAnsi="Arial" w:eastAsia="Arial" w:ascii="Arial"/>
            <w:color w:val="990000"/>
            <w:spacing w:val="1"/>
            <w:w w:val="100"/>
            <w:sz w:val="20"/>
            <w:szCs w:val="20"/>
            <w:u w:val="single" w:color="990000"/>
          </w:rPr>
        </w:r>
        <w:r>
          <w:rPr>
            <w:rFonts w:cs="Arial" w:hAnsi="Arial" w:eastAsia="Arial" w:ascii="Arial"/>
            <w:color w:val="990000"/>
            <w:spacing w:val="0"/>
            <w:w w:val="100"/>
            <w:sz w:val="20"/>
            <w:szCs w:val="20"/>
            <w:u w:val="single" w:color="990000"/>
          </w:rPr>
          <w:t>.htm</w:t>
        </w:r>
      </w:hyperlink>
      <w:r>
        <w:rPr>
          <w:rFonts w:cs="Arial" w:hAnsi="Arial" w:eastAsia="Arial" w:ascii="Arial"/>
          <w:color w:val="990000"/>
          <w:spacing w:val="0"/>
          <w:w w:val="100"/>
          <w:sz w:val="20"/>
          <w:szCs w:val="20"/>
          <w:u w:val="single" w:color="990000"/>
        </w:rPr>
      </w:r>
      <w:r>
        <w:rPr>
          <w:rFonts w:cs="Arial" w:hAnsi="Arial" w:eastAsia="Arial" w:ascii="Arial"/>
          <w:color w:val="99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more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detail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</w:p>
    <w:p>
      <w:pPr>
        <w:rPr>
          <w:sz w:val="14"/>
          <w:szCs w:val="14"/>
        </w:rPr>
        <w:jc w:val="left"/>
        <w:spacing w:before="3" w:lineRule="exact" w:line="140"/>
      </w:pPr>
      <w:r>
        <w:rPr>
          <w:sz w:val="14"/>
          <w:szCs w:val="14"/>
        </w:rPr>
      </w:r>
    </w:p>
    <w:p>
      <w:pPr>
        <w:rPr>
          <w:rFonts w:cs="Arial Black" w:hAnsi="Arial Black" w:eastAsia="Arial Black" w:ascii="Arial Black"/>
          <w:sz w:val="24"/>
          <w:szCs w:val="24"/>
        </w:rPr>
        <w:jc w:val="left"/>
        <w:ind w:left="120"/>
      </w:pPr>
      <w:r>
        <w:rPr>
          <w:rFonts w:cs="Arial Black" w:hAnsi="Arial Black" w:eastAsia="Arial Black" w:ascii="Arial Black"/>
          <w:w w:val="99"/>
          <w:sz w:val="24"/>
          <w:szCs w:val="24"/>
        </w:rPr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MOBIL</w:t>
      </w:r>
      <w:r>
        <w:rPr>
          <w:rFonts w:cs="Arial Black" w:hAnsi="Arial Black" w:eastAsia="Arial Black" w:ascii="Arial Black"/>
          <w:spacing w:val="-9"/>
          <w:w w:val="100"/>
          <w:sz w:val="24"/>
          <w:szCs w:val="24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OIL</w:t>
      </w:r>
      <w:r>
        <w:rPr>
          <w:rFonts w:cs="Arial Black" w:hAnsi="Arial Black" w:eastAsia="Arial Black" w:ascii="Arial Black"/>
          <w:spacing w:val="-5"/>
          <w:w w:val="100"/>
          <w:sz w:val="24"/>
          <w:szCs w:val="24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COR</w:t>
      </w:r>
      <w:r>
        <w:rPr>
          <w:rFonts w:cs="Arial Black" w:hAnsi="Arial Black" w:eastAsia="Arial Black" w:ascii="Arial Black"/>
          <w:spacing w:val="-1"/>
          <w:w w:val="100"/>
          <w:sz w:val="24"/>
          <w:szCs w:val="24"/>
          <w:u w:val="single" w:color="000000"/>
        </w:rPr>
        <w:t>P</w:t>
      </w:r>
      <w:r>
        <w:rPr>
          <w:rFonts w:cs="Arial Black" w:hAnsi="Arial Black" w:eastAsia="Arial Black" w:ascii="Arial Black"/>
          <w:spacing w:val="-1"/>
          <w:w w:val="100"/>
          <w:sz w:val="24"/>
          <w:szCs w:val="24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ORATION</w:t>
      </w:r>
      <w:r>
        <w:rPr>
          <w:rFonts w:cs="Arial Black" w:hAnsi="Arial Black" w:eastAsia="Arial Black" w:ascii="Arial Black"/>
          <w:spacing w:val="-21"/>
          <w:w w:val="100"/>
          <w:sz w:val="24"/>
          <w:szCs w:val="24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WORL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Arial Black" w:hAnsi="Arial Black" w:eastAsia="Arial Black" w:ascii="Arial Black"/>
          <w:spacing w:val="-10"/>
          <w:w w:val="100"/>
          <w:sz w:val="24"/>
          <w:szCs w:val="24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HEADQUARTERS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        </w:t>
      </w:r>
      <w:r>
        <w:rPr>
          <w:rFonts w:cs="Arial Black" w:hAnsi="Arial Black" w:eastAsia="Arial Black" w:ascii="Arial Black"/>
          <w:spacing w:val="57"/>
          <w:w w:val="100"/>
          <w:sz w:val="24"/>
          <w:szCs w:val="24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FAIRFAX,</w:t>
      </w:r>
      <w:r>
        <w:rPr>
          <w:rFonts w:cs="Arial Black" w:hAnsi="Arial Black" w:eastAsia="Arial Black" w:ascii="Arial Black"/>
          <w:spacing w:val="-13"/>
          <w:w w:val="100"/>
          <w:sz w:val="24"/>
          <w:szCs w:val="24"/>
          <w:u w:val="single" w:color="00000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  <w:u w:val="single" w:color="000000"/>
        </w:rPr>
        <w:t>VA</w:t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  <w:r>
        <w:rPr>
          <w:rFonts w:cs="Arial Black" w:hAnsi="Arial Black" w:eastAsia="Arial Black" w:ascii="Arial Black"/>
          <w:spacing w:val="0"/>
          <w:w w:val="100"/>
          <w:sz w:val="24"/>
          <w:szCs w:val="24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spacing w:lineRule="exact" w:line="280"/>
        <w:ind w:left="120"/>
      </w:pP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PRO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J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ECT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1"/>
          <w:w w:val="100"/>
          <w:position w:val="1"/>
          <w:sz w:val="20"/>
          <w:szCs w:val="20"/>
        </w:rPr>
        <w:t>M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ANAGER,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SENIOR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PROGRAMMER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ANA</w:t>
      </w:r>
      <w:r>
        <w:rPr>
          <w:rFonts w:cs="Arial Black" w:hAnsi="Arial Black" w:eastAsia="Arial Black" w:ascii="Arial Black"/>
          <w:spacing w:val="-1"/>
          <w:w w:val="100"/>
          <w:position w:val="1"/>
          <w:sz w:val="20"/>
          <w:szCs w:val="20"/>
        </w:rPr>
        <w:t>L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YST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            </w:t>
      </w:r>
      <w:r>
        <w:rPr>
          <w:rFonts w:cs="Arial Black" w:hAnsi="Arial Black" w:eastAsia="Arial Black" w:ascii="Arial Black"/>
          <w:spacing w:val="17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JUN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1988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–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JUN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position w:val="1"/>
          <w:sz w:val="20"/>
          <w:szCs w:val="20"/>
        </w:rPr>
        <w:t>1994</w:t>
      </w:r>
      <w:r>
        <w:rPr>
          <w:rFonts w:cs="Arial Black" w:hAnsi="Arial Black" w:eastAsia="Arial Black" w:ascii="Arial Black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11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uring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six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years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Mobil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Oil,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established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Mobil’s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Expert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System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Strategy,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implemented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their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global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Knowl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anagement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Strat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gy,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was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lead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rogrammer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obil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'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first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succ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ful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Exec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tive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Inf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rmation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Sy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Int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'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arketing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vision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exe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ives.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Objec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-Orient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Cli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nt-Serv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Expert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Systems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port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Lube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480" w:right="62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Marketing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Environm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ntal/Safety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ect-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riented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alysis,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pment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OOP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ramm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lang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(AION)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multip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inherit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psulation,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infer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backward-c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aining,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g.</w:t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lients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tabl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Mobil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affiliates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worldwide.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London,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Tokyo.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173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estim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ing;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st/be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analysis;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dinati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Subject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ries;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testing,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implem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tion.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Learned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desi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ld,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Obj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ien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global,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wide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sca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Environm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ntal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Safety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audit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Expert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System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loss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vention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mplia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spacing w:before="24" w:lineRule="exact" w:line="240"/>
        <w:ind w:left="480" w:right="22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BUSI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ESS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GOALS/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B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ENEFI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T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S:</w:t>
      </w:r>
      <w:r>
        <w:rPr>
          <w:rFonts w:cs="Arial Black" w:hAnsi="Arial Black" w:eastAsia="Arial Black" w:ascii="Arial Black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pture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from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retiremen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corporate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sset.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gine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face-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o-f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stomers.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left"/>
        <w:ind w:left="120"/>
      </w:pP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ADV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C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ED</w:t>
      </w:r>
      <w:r>
        <w:rPr>
          <w:rFonts w:cs="Arial Black" w:hAnsi="Arial Black" w:eastAsia="Arial Black" w:ascii="Arial Black"/>
          <w:spacing w:val="1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TRAI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I</w:t>
      </w:r>
      <w:r>
        <w:rPr>
          <w:rFonts w:cs="Arial Black" w:hAnsi="Arial Black" w:eastAsia="Arial Black" w:ascii="Arial Black"/>
          <w:spacing w:val="-1"/>
          <w:w w:val="100"/>
          <w:sz w:val="20"/>
          <w:szCs w:val="20"/>
        </w:rPr>
        <w:t>N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  <w:t>G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Six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Sigma,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Hoskyns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Syst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Analys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niq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Dale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Carneg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Strategic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ntatio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rFonts w:cs="Arial" w:hAnsi="Arial" w:eastAsia="Arial" w:ascii="Arial"/>
          <w:sz w:val="20"/>
          <w:szCs w:val="20"/>
        </w:rPr>
        <w:tabs>
          <w:tab w:pos="480" w:val="left"/>
        </w:tabs>
        <w:jc w:val="left"/>
        <w:ind w:left="480" w:right="350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Planning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Control,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Advanced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Advanc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Microsoft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Solutions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velopment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ethodo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ogy),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20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Zac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mew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Enter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rise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Architecture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2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Busi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engi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</w:p>
    <w:sectPr>
      <w:pgMar w:header="653" w:footer="484" w:top="1460" w:bottom="280" w:left="1320" w:right="132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30.7pt;margin-top:751.801pt;width:350.52pt;height:12.0201pt;mso-position-horizontal-relative:page;mso-position-vertical-relative:page;z-index:-19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Page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4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(Visit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hyperlink r:id="rId1"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  <w:u w:val="single" w:color="000000"/>
                    </w:rPr>
                    <w:t>http://bizru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0"/>
                      <w:szCs w:val="20"/>
                      <w:u w:val="single" w:color="000000"/>
                    </w:rPr>
                    <w:t>l</w:t>
                  </w:r>
                  <w:r>
                    <w:rPr>
                      <w:rFonts w:cs="Arial" w:hAnsi="Arial" w:eastAsia="Arial" w:ascii="Arial"/>
                      <w:spacing w:val="-1"/>
                      <w:w w:val="100"/>
                      <w:sz w:val="20"/>
                      <w:szCs w:val="20"/>
                      <w:u w:val="single" w:color="000000"/>
                    </w:rPr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  <w:u w:val="single" w:color="000000"/>
                    </w:rPr>
                    <w:t>e</w:t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  <w:u w:val="single" w:color="000000"/>
                    </w:rPr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  <w:u w:val="single" w:color="000000"/>
                    </w:rPr>
                    <w:t>s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0"/>
                      <w:szCs w:val="20"/>
                      <w:u w:val="single" w:color="000000"/>
                    </w:rPr>
                    <w:t>.</w:t>
                  </w:r>
                  <w:r>
                    <w:rPr>
                      <w:rFonts w:cs="Arial" w:hAnsi="Arial" w:eastAsia="Arial" w:ascii="Arial"/>
                      <w:spacing w:val="-2"/>
                      <w:w w:val="100"/>
                      <w:sz w:val="20"/>
                      <w:szCs w:val="20"/>
                      <w:u w:val="single" w:color="000000"/>
                    </w:rPr>
                  </w:r>
                  <w:r>
                    <w:rPr>
                      <w:rFonts w:cs="Arial" w:hAnsi="Arial" w:eastAsia="Arial" w:ascii="Arial"/>
                      <w:spacing w:val="0"/>
                      <w:w w:val="100"/>
                      <w:sz w:val="20"/>
                      <w:szCs w:val="20"/>
                      <w:u w:val="single" w:color="000000"/>
                    </w:rPr>
                    <w:t>com/resumes</w:t>
                  </w:r>
                </w:hyperlink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  <w:u w:val="single" w:color="000000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for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0"/>
                    <w:szCs w:val="20"/>
                  </w:rPr>
                  <w:t>-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pa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g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hig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h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-l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e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vel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res</w:t>
                </w:r>
                <w:r>
                  <w:rPr>
                    <w:rFonts w:cs="Arial" w:hAnsi="Arial" w:eastAsia="Arial" w:ascii="Arial"/>
                    <w:spacing w:val="-1"/>
                    <w:w w:val="100"/>
                    <w:sz w:val="20"/>
                    <w:szCs w:val="20"/>
                  </w:rPr>
                  <w:t>u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0"/>
                    <w:szCs w:val="20"/>
                  </w:rPr>
                  <w:t>me)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127.64pt;margin-top:31.6343pt;width:356.659pt;height:42.5775pt;mso-position-horizontal-relative:page;mso-position-vertical-relative:page;z-index:-199" filled="f" stroked="f">
          <v:textbox inset="0,0,0,0">
            <w:txbxContent>
              <w:p>
                <w:pPr>
                  <w:rPr>
                    <w:rFonts w:cs="Arial Black" w:hAnsi="Arial Black" w:eastAsia="Arial Black" w:ascii="Arial Black"/>
                    <w:sz w:val="24"/>
                    <w:szCs w:val="24"/>
                  </w:rPr>
                  <w:jc w:val="center"/>
                  <w:spacing w:lineRule="exact" w:line="280"/>
                  <w:ind w:left="-18" w:right="-18"/>
                </w:pP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SENIOR</w:t>
                </w:r>
                <w:r>
                  <w:rPr>
                    <w:rFonts w:cs="Arial Black" w:hAnsi="Arial Black" w:eastAsia="Arial Black" w:ascii="Arial Black"/>
                    <w:spacing w:val="-10"/>
                    <w:w w:val="100"/>
                    <w:position w:val="2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BUSINESS</w:t>
                </w:r>
                <w:r>
                  <w:rPr>
                    <w:rFonts w:cs="Arial Black" w:hAnsi="Arial Black" w:eastAsia="Arial Black" w:ascii="Arial Black"/>
                    <w:spacing w:val="-14"/>
                    <w:w w:val="100"/>
                    <w:position w:val="2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ANALYST</w:t>
                </w:r>
                <w:r>
                  <w:rPr>
                    <w:rFonts w:cs="Arial Black" w:hAnsi="Arial Black" w:eastAsia="Arial Black" w:ascii="Arial Black"/>
                    <w:spacing w:val="-13"/>
                    <w:w w:val="100"/>
                    <w:position w:val="2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/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IT</w:t>
                </w:r>
                <w:r>
                  <w:rPr>
                    <w:rFonts w:cs="Arial Black" w:hAnsi="Arial Black" w:eastAsia="Arial Black" w:ascii="Arial Black"/>
                    <w:spacing w:val="-3"/>
                    <w:w w:val="100"/>
                    <w:position w:val="2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2"/>
                    <w:sz w:val="24"/>
                    <w:szCs w:val="24"/>
                  </w:rPr>
                  <w:t>PROJECT</w:t>
                </w:r>
                <w:r>
                  <w:rPr>
                    <w:rFonts w:cs="Arial Black" w:hAnsi="Arial Black" w:eastAsia="Arial Black" w:ascii="Arial Black"/>
                    <w:spacing w:val="-13"/>
                    <w:w w:val="100"/>
                    <w:position w:val="2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99"/>
                    <w:position w:val="2"/>
                    <w:sz w:val="24"/>
                    <w:szCs w:val="24"/>
                  </w:rPr>
                  <w:t>MANAGER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position w:val="0"/>
                    <w:sz w:val="24"/>
                    <w:szCs w:val="24"/>
                  </w:rPr>
                </w:r>
              </w:p>
              <w:p>
                <w:pPr>
                  <w:rPr>
                    <w:rFonts w:cs="Arial Black" w:hAnsi="Arial Black" w:eastAsia="Arial Black" w:ascii="Arial Black"/>
                    <w:sz w:val="24"/>
                    <w:szCs w:val="24"/>
                  </w:rPr>
                  <w:jc w:val="center"/>
                  <w:ind w:left="136" w:right="136"/>
                </w:pP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  <w:t>BUSINESS</w:t>
                </w:r>
                <w:r>
                  <w:rPr>
                    <w:rFonts w:cs="Arial Black" w:hAnsi="Arial Black" w:eastAsia="Arial Black" w:ascii="Arial Black"/>
                    <w:spacing w:val="-14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  <w:t>PROCESS</w:t>
                </w:r>
                <w:r>
                  <w:rPr>
                    <w:rFonts w:cs="Arial Black" w:hAnsi="Arial Black" w:eastAsia="Arial Black" w:ascii="Arial Black"/>
                    <w:spacing w:val="-13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  <w:t>&amp;</w:t>
                </w:r>
                <w:r>
                  <w:rPr>
                    <w:rFonts w:cs="Arial Black" w:hAnsi="Arial Black" w:eastAsia="Arial Black" w:ascii="Arial Black"/>
                    <w:spacing w:val="-2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  <w:t>BUS</w:t>
                </w:r>
                <w:r>
                  <w:rPr>
                    <w:rFonts w:cs="Arial Black" w:hAnsi="Arial Black" w:eastAsia="Arial Black" w:ascii="Arial Black"/>
                    <w:spacing w:val="2"/>
                    <w:w w:val="100"/>
                    <w:sz w:val="24"/>
                    <w:szCs w:val="24"/>
                  </w:rPr>
                  <w:t>I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  <w:t>NESS</w:t>
                </w:r>
                <w:r>
                  <w:rPr>
                    <w:rFonts w:cs="Arial Black" w:hAnsi="Arial Black" w:eastAsia="Arial Black" w:ascii="Arial Black"/>
                    <w:spacing w:val="-13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  <w:t>RULES</w:t>
                </w:r>
                <w:r>
                  <w:rPr>
                    <w:rFonts w:cs="Arial Black" w:hAnsi="Arial Black" w:eastAsia="Arial Black" w:ascii="Arial Black"/>
                    <w:spacing w:val="-8"/>
                    <w:w w:val="100"/>
                    <w:sz w:val="24"/>
                    <w:szCs w:val="24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0"/>
                    <w:w w:val="99"/>
                    <w:sz w:val="24"/>
                    <w:szCs w:val="24"/>
                  </w:rPr>
                  <w:t>ANALYST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24"/>
                    <w:szCs w:val="24"/>
                  </w:rPr>
                </w:r>
              </w:p>
              <w:p>
                <w:pPr>
                  <w:rPr>
                    <w:rFonts w:cs="Arial Black" w:hAnsi="Arial Black" w:eastAsia="Arial Black" w:ascii="Arial Black"/>
                    <w:sz w:val="16"/>
                    <w:szCs w:val="16"/>
                  </w:rPr>
                  <w:jc w:val="center"/>
                  <w:ind w:left="294" w:right="295"/>
                </w:pP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Arial Black" w:hAnsi="Arial Black" w:eastAsia="Arial Black" w:ascii="Arial Black"/>
                    <w:spacing w:val="1"/>
                    <w:w w:val="100"/>
                    <w:sz w:val="16"/>
                    <w:szCs w:val="16"/>
                  </w:rPr>
                  <w:t>OL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Arial Black" w:hAnsi="Arial Black" w:eastAsia="Arial Black" w:ascii="Arial Black"/>
                    <w:spacing w:val="2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DO</w:t>
                </w:r>
                <w:r>
                  <w:rPr>
                    <w:rFonts w:cs="Arial Black" w:hAnsi="Arial Black" w:eastAsia="Arial Black" w:ascii="Arial Black"/>
                    <w:spacing w:val="-8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1"/>
                    <w:w w:val="100"/>
                    <w:sz w:val="16"/>
                    <w:szCs w:val="16"/>
                  </w:rPr>
                  <w:t>HE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Arial Black" w:hAnsi="Arial Black" w:eastAsia="Arial Black" w:ascii="Arial Black"/>
                    <w:spacing w:val="1"/>
                    <w:w w:val="100"/>
                    <w:sz w:val="16"/>
                    <w:szCs w:val="16"/>
                  </w:rPr>
                  <w:t>NANDE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Z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4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2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IA</w:t>
                </w:r>
                <w:r>
                  <w:rPr>
                    <w:rFonts w:cs="Arial Black" w:hAnsi="Arial Black" w:eastAsia="Arial Black" w:ascii="Arial Black"/>
                    <w:spacing w:val="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Arial Black" w:hAnsi="Arial Black" w:eastAsia="Arial Black" w:ascii="Arial Black"/>
                    <w:spacing w:val="-5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1"/>
                    <w:w w:val="100"/>
                    <w:sz w:val="16"/>
                    <w:szCs w:val="16"/>
                  </w:rPr>
                  <w:t>F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L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5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1"/>
                    <w:w w:val="100"/>
                    <w:sz w:val="16"/>
                    <w:szCs w:val="16"/>
                  </w:rPr>
                  <w:t>305.994.951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Arial Black" w:hAnsi="Arial Black" w:eastAsia="Arial Black" w:ascii="Arial Black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spacing w:val="4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Arial Black" w:hAnsi="Arial Black" w:eastAsia="Arial Black" w:ascii="Arial Black"/>
                    <w:color w:val="990000"/>
                    <w:spacing w:val="42"/>
                    <w:w w:val="100"/>
                    <w:sz w:val="16"/>
                    <w:szCs w:val="16"/>
                  </w:rPr>
                </w:r>
                <w:hyperlink r:id="rId1"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  <w:t>J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2"/>
                      <w:w w:val="99"/>
                      <w:sz w:val="16"/>
                      <w:szCs w:val="16"/>
                      <w:u w:val="single" w:color="990000"/>
                    </w:rPr>
                    <w:t>O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2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  <w:t>B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  <w:t>S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  <w:t>@B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2"/>
                      <w:w w:val="99"/>
                      <w:sz w:val="16"/>
                      <w:szCs w:val="16"/>
                      <w:u w:val="single" w:color="990000"/>
                    </w:rPr>
                    <w:t>I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2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  <w:t>Z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  <w:t>R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  <w:t>U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2"/>
                      <w:w w:val="99"/>
                      <w:sz w:val="16"/>
                      <w:szCs w:val="16"/>
                      <w:u w:val="single" w:color="990000"/>
                    </w:rPr>
                    <w:t>L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2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  <w:t>E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  <w:t>S.C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  <w:t>O</w:t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1"/>
                      <w:w w:val="99"/>
                      <w:sz w:val="16"/>
                      <w:szCs w:val="16"/>
                      <w:u w:val="single" w:color="990000"/>
                    </w:rPr>
                  </w:r>
                  <w:r>
                    <w:rPr>
                      <w:rFonts w:cs="Arial Black" w:hAnsi="Arial Black" w:eastAsia="Arial Black" w:ascii="Arial Black"/>
                      <w:color w:val="990000"/>
                      <w:spacing w:val="0"/>
                      <w:w w:val="99"/>
                      <w:sz w:val="16"/>
                      <w:szCs w:val="16"/>
                      <w:u w:val="single" w:color="990000"/>
                    </w:rPr>
                    <w:t>M</w:t>
                  </w:r>
                </w:hyperlink>
                <w:r>
                  <w:rPr>
                    <w:rFonts w:cs="Arial Black" w:hAnsi="Arial Black" w:eastAsia="Arial Black" w:ascii="Arial Black"/>
                    <w:color w:val="990000"/>
                    <w:spacing w:val="0"/>
                    <w:w w:val="99"/>
                    <w:sz w:val="16"/>
                    <w:szCs w:val="16"/>
                  </w:rPr>
                </w:r>
                <w:r>
                  <w:rPr>
                    <w:rFonts w:cs="Arial Black" w:hAnsi="Arial Black" w:eastAsia="Arial Black" w:ascii="Arial Black"/>
                    <w:color w:val="000000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://bizrules.com/resumes/rh_technical.htm" TargetMode="External"/><Relationship Id="rId7" Type="http://schemas.openxmlformats.org/officeDocument/2006/relationships/hyperlink" Target="http://bizrules.com/us/page/cust_bk.htm" TargetMode="Externa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izrules.com/resumes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JOBS@BIZRULES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